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245" w:rsidRPr="0038378C" w:rsidRDefault="00C95098" w:rsidP="00381A01">
      <w:pPr>
        <w:suppressAutoHyphens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 xml:space="preserve">Аннотация </w:t>
      </w:r>
    </w:p>
    <w:p w:rsidR="0038378C" w:rsidRPr="0038378C" w:rsidRDefault="0038378C" w:rsidP="0038378C">
      <w:pPr>
        <w:pStyle w:val="a4"/>
        <w:widowControl w:val="0"/>
        <w:ind w:firstLine="720"/>
      </w:pPr>
      <w:r w:rsidRPr="0038378C">
        <w:t>Рабочая программа учебного предмета «Физическая культура» составлена в соответствии с требованиями:</w:t>
      </w:r>
    </w:p>
    <w:p w:rsidR="0038378C" w:rsidRPr="0038378C" w:rsidRDefault="0038378C" w:rsidP="0038378C">
      <w:pPr>
        <w:pStyle w:val="a4"/>
        <w:widowControl w:val="0"/>
      </w:pPr>
      <w:r w:rsidRPr="0038378C">
        <w:t>- федерального  компонента государственного стандарта основно</w:t>
      </w:r>
      <w:r w:rsidR="005B3D03">
        <w:t>го общего образования.</w:t>
      </w:r>
      <w:r w:rsidRPr="0038378C">
        <w:t xml:space="preserve"> Основное общее образование;</w:t>
      </w:r>
    </w:p>
    <w:p w:rsidR="00E46245" w:rsidRPr="0038378C" w:rsidRDefault="0038378C" w:rsidP="00C95098">
      <w:pPr>
        <w:pStyle w:val="a4"/>
        <w:widowControl w:val="0"/>
      </w:pPr>
      <w:proofErr w:type="gramStart"/>
      <w:r w:rsidRPr="0038378C">
        <w:t xml:space="preserve">- на основе действующей программы по физической культуре (В.И. Ляха,  и А.А. </w:t>
      </w:r>
      <w:proofErr w:type="spellStart"/>
      <w:r w:rsidRPr="0038378C">
        <w:t>Зданевича</w:t>
      </w:r>
      <w:proofErr w:type="spellEnd"/>
      <w:r w:rsidRPr="0038378C">
        <w:t>.</w:t>
      </w:r>
      <w:proofErr w:type="gramEnd"/>
      <w:r w:rsidRPr="0038378C">
        <w:t xml:space="preserve"> Комплексная программа физического воспитания учащихся 1-</w:t>
      </w:r>
      <w:r w:rsidR="00DF367C">
        <w:t>11 классы. М. «Просвещение» 2011</w:t>
      </w:r>
      <w:r w:rsidRPr="0038378C">
        <w:t>г.</w:t>
      </w:r>
    </w:p>
    <w:p w:rsidR="00E46245" w:rsidRPr="00C95098" w:rsidRDefault="00E46245" w:rsidP="00E46245">
      <w:pPr>
        <w:pStyle w:val="a4"/>
        <w:rPr>
          <w:b/>
        </w:rPr>
      </w:pPr>
      <w:r w:rsidRPr="0038378C">
        <w:rPr>
          <w:b/>
        </w:rPr>
        <w:t xml:space="preserve"> Цели и зад</w:t>
      </w:r>
      <w:r w:rsidR="00111F35" w:rsidRPr="0038378C">
        <w:rPr>
          <w:b/>
        </w:rPr>
        <w:t>ачи курса "Физическая культура"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t xml:space="preserve">   Главная цель развития отечественной системы школьного образования определяется как формирование личности, готовой к активной творческой самореализации в пространстве общечеловеческой культуры. Физическая культура, как любой другой предмет, включенный в Базисный учебный план, также ориентирована на достижение этой цели. В свою очередь, </w:t>
      </w:r>
      <w:r w:rsidRPr="0038378C">
        <w:rPr>
          <w:rFonts w:eastAsia="Times New Roman"/>
          <w:lang w:eastAsia="ru-RU"/>
        </w:rPr>
        <w:t>специфической целью школьного физического воспитания является формирование разносторонне физически разви</w:t>
      </w:r>
      <w:r w:rsidRPr="0038378C">
        <w:rPr>
          <w:rFonts w:eastAsia="Times New Roman"/>
          <w:lang w:eastAsia="ru-RU"/>
        </w:rPr>
        <w:softHyphen/>
        <w:t>той личности способной активно использовать ценности физической культуры для укрепления и длительного со</w:t>
      </w:r>
      <w:r w:rsidRPr="0038378C">
        <w:rPr>
          <w:rFonts w:eastAsia="Times New Roman"/>
          <w:lang w:eastAsia="ru-RU"/>
        </w:rPr>
        <w:softHyphen/>
        <w:t xml:space="preserve">хранения собственного здоровья, оптимизации трудовой деятельности и организации активного отдыха.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 xml:space="preserve">   Образовательный процесс учебного предмета «Физическая культура» в основной школе направлен на решение следую</w:t>
      </w:r>
      <w:r w:rsidRPr="0038378C">
        <w:rPr>
          <w:rFonts w:eastAsia="Times New Roman"/>
          <w:lang w:eastAsia="ru-RU"/>
        </w:rPr>
        <w:softHyphen/>
        <w:t xml:space="preserve">щих задач: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>• содействие гармоничному физическому развитию, за</w:t>
      </w:r>
      <w:r w:rsidRPr="0038378C">
        <w:rPr>
          <w:rFonts w:eastAsia="Times New Roman"/>
          <w:lang w:eastAsia="ru-RU"/>
        </w:rPr>
        <w:softHyphen/>
        <w:t>крепление навыков правильной осанки, развитие устойчиво</w:t>
      </w:r>
      <w:r w:rsidRPr="0038378C">
        <w:rPr>
          <w:rFonts w:eastAsia="Times New Roman"/>
          <w:lang w:eastAsia="ru-RU"/>
        </w:rPr>
        <w:softHyphen/>
        <w:t>сти организма к неблагоприятным условиям внешней среды, воспитание ценностных ориентаций на здоровый образ жиз</w:t>
      </w:r>
      <w:r w:rsidRPr="0038378C">
        <w:rPr>
          <w:rFonts w:eastAsia="Times New Roman"/>
          <w:lang w:eastAsia="ru-RU"/>
        </w:rPr>
        <w:softHyphen/>
        <w:t xml:space="preserve">ни и привычки соблюдения личной гигиены;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 xml:space="preserve">• обучение основам базовых видов двигательных действий;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>• дальнейшее развитие координационных (ориентирование в пространстве, перестроение двигательных действий, быстро</w:t>
      </w:r>
      <w:r w:rsidRPr="0038378C">
        <w:rPr>
          <w:rFonts w:eastAsia="Times New Roman"/>
          <w:lang w:eastAsia="ru-RU"/>
        </w:rPr>
        <w:softHyphen/>
        <w:t>та и точность реагирования на сигналы,  согласование движе</w:t>
      </w:r>
      <w:r w:rsidRPr="0038378C">
        <w:rPr>
          <w:rFonts w:eastAsia="Times New Roman"/>
          <w:lang w:eastAsia="ru-RU"/>
        </w:rPr>
        <w:softHyphen/>
        <w:t>ний, ритм, равновесие, точность воспроизведения и дифферен</w:t>
      </w:r>
      <w:r w:rsidRPr="0038378C">
        <w:rPr>
          <w:rFonts w:eastAsia="Times New Roman"/>
          <w:lang w:eastAsia="ru-RU"/>
        </w:rPr>
        <w:softHyphen/>
        <w:t>цирования основных параметров движений) и координационных способностей (</w:t>
      </w:r>
      <w:proofErr w:type="spellStart"/>
      <w:proofErr w:type="gramStart"/>
      <w:r w:rsidRPr="0038378C">
        <w:rPr>
          <w:rFonts w:eastAsia="Times New Roman"/>
          <w:lang w:eastAsia="ru-RU"/>
        </w:rPr>
        <w:t>c</w:t>
      </w:r>
      <w:proofErr w:type="gramEnd"/>
      <w:r w:rsidRPr="0038378C">
        <w:rPr>
          <w:rFonts w:eastAsia="Times New Roman"/>
          <w:lang w:eastAsia="ru-RU"/>
        </w:rPr>
        <w:t>коростнo-силовых</w:t>
      </w:r>
      <w:proofErr w:type="spellEnd"/>
      <w:r w:rsidRPr="0038378C">
        <w:rPr>
          <w:rFonts w:eastAsia="Times New Roman"/>
          <w:lang w:eastAsia="ru-RU"/>
        </w:rPr>
        <w:t xml:space="preserve">, скоростных, выносливости, силы и гибкости);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>• формирование основ знаний о личной гигиене, о влия</w:t>
      </w:r>
      <w:r w:rsidRPr="0038378C">
        <w:rPr>
          <w:rFonts w:eastAsia="Times New Roman"/>
          <w:lang w:eastAsia="ru-RU"/>
        </w:rPr>
        <w:softHyphen/>
        <w:t xml:space="preserve">нии занятий физическими упражнениями на основные системы организма, развитие волевых и нравственных качеств;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>• выработку представлений о физической культуре лич</w:t>
      </w:r>
      <w:r w:rsidRPr="0038378C">
        <w:rPr>
          <w:rFonts w:eastAsia="Times New Roman"/>
          <w:lang w:eastAsia="ru-RU"/>
        </w:rPr>
        <w:softHyphen/>
        <w:t xml:space="preserve">ности и приёмах самоконтроля;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>• углубление представления об основных видах спорта, со</w:t>
      </w:r>
      <w:r w:rsidRPr="0038378C">
        <w:rPr>
          <w:rFonts w:eastAsia="Times New Roman"/>
          <w:lang w:eastAsia="ru-RU"/>
        </w:rPr>
        <w:softHyphen/>
        <w:t>ревнованиях, снарядах и инвентаре, соблюдение правил тех</w:t>
      </w:r>
      <w:r w:rsidRPr="0038378C">
        <w:rPr>
          <w:rFonts w:eastAsia="Times New Roman"/>
          <w:lang w:eastAsia="ru-RU"/>
        </w:rPr>
        <w:softHyphen/>
        <w:t>ники безопасности во время занятий, оказание первой помо</w:t>
      </w:r>
      <w:r w:rsidRPr="0038378C">
        <w:rPr>
          <w:rFonts w:eastAsia="Times New Roman"/>
          <w:lang w:eastAsia="ru-RU"/>
        </w:rPr>
        <w:softHyphen/>
        <w:t xml:space="preserve">щи при травмах;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>• воспитание привычки к самостоятельным занятиям фи</w:t>
      </w:r>
      <w:r w:rsidRPr="0038378C">
        <w:rPr>
          <w:rFonts w:eastAsia="Times New Roman"/>
          <w:lang w:eastAsia="ru-RU"/>
        </w:rPr>
        <w:softHyphen/>
        <w:t>зическими  упражнениями, избранными видами спорта в сво</w:t>
      </w:r>
      <w:r w:rsidRPr="0038378C">
        <w:rPr>
          <w:rFonts w:eastAsia="Times New Roman"/>
          <w:lang w:eastAsia="ru-RU"/>
        </w:rPr>
        <w:softHyphen/>
        <w:t xml:space="preserve">бодное время;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 xml:space="preserve">• выработку организаторских навыков проведения занятий в качестве командира отделения, капитана команды, судьи;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 xml:space="preserve">• формирование адекватной оценки собственных физических возможностей;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>• воспитание инициативности, самостоятельности, взаимо</w:t>
      </w:r>
      <w:r w:rsidRPr="0038378C">
        <w:rPr>
          <w:rFonts w:eastAsia="Times New Roman"/>
          <w:lang w:eastAsia="ru-RU"/>
        </w:rPr>
        <w:softHyphen/>
        <w:t xml:space="preserve">помощи, дисциплинированности, чувства ответственности; </w:t>
      </w:r>
    </w:p>
    <w:p w:rsidR="00E46245" w:rsidRPr="0038378C" w:rsidRDefault="00E46245" w:rsidP="00B5376B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>• содействие развитию психических процессов и обучение осно</w:t>
      </w:r>
      <w:r w:rsidR="00B5376B" w:rsidRPr="0038378C">
        <w:rPr>
          <w:rFonts w:eastAsia="Times New Roman"/>
          <w:lang w:eastAsia="ru-RU"/>
        </w:rPr>
        <w:t xml:space="preserve">вам </w:t>
      </w:r>
      <w:proofErr w:type="gramStart"/>
      <w:r w:rsidR="00B5376B" w:rsidRPr="0038378C">
        <w:rPr>
          <w:rFonts w:eastAsia="Times New Roman"/>
          <w:lang w:eastAsia="ru-RU"/>
        </w:rPr>
        <w:t>психической</w:t>
      </w:r>
      <w:proofErr w:type="gramEnd"/>
      <w:r w:rsidR="00B5376B" w:rsidRPr="0038378C">
        <w:rPr>
          <w:rFonts w:eastAsia="Times New Roman"/>
          <w:lang w:eastAsia="ru-RU"/>
        </w:rPr>
        <w:t xml:space="preserve"> </w:t>
      </w:r>
      <w:proofErr w:type="spellStart"/>
      <w:r w:rsidR="00B5376B" w:rsidRPr="0038378C">
        <w:rPr>
          <w:rFonts w:eastAsia="Times New Roman"/>
          <w:lang w:eastAsia="ru-RU"/>
        </w:rPr>
        <w:t>саморегуляции</w:t>
      </w:r>
      <w:proofErr w:type="spellEnd"/>
      <w:r w:rsidR="00B5376B" w:rsidRPr="0038378C">
        <w:rPr>
          <w:rFonts w:eastAsia="Times New Roman"/>
          <w:lang w:eastAsia="ru-RU"/>
        </w:rPr>
        <w:t xml:space="preserve">. </w:t>
      </w:r>
    </w:p>
    <w:p w:rsidR="00E46245" w:rsidRPr="0038378C" w:rsidRDefault="00E46245" w:rsidP="00E46245">
      <w:pPr>
        <w:pStyle w:val="a4"/>
      </w:pPr>
    </w:p>
    <w:p w:rsidR="00E46245" w:rsidRPr="0038378C" w:rsidRDefault="0038378C" w:rsidP="00383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46245" w:rsidRPr="0038378C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Место курса в учебном плане</w:t>
      </w:r>
    </w:p>
    <w:p w:rsidR="00E46245" w:rsidRPr="0038378C" w:rsidRDefault="00E46245" w:rsidP="00E46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«Физическая культура» изучается с 10 по 11 класс из расчёта 3 ч в неделю: в 10 классе - 75 ч</w:t>
      </w:r>
      <w:proofErr w:type="gramStart"/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11 классе - 75 ч. Тре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тий час на преподавание учебного предмета «Физическая  культура»  был введён приказом  </w:t>
      </w:r>
      <w:proofErr w:type="spellStart"/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 августа 2010 г. М 889. В приказе  было 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указано: «Третий час учебно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предмета «Физическая культура»  </w:t>
      </w:r>
      <w:proofErr w:type="spellStart"/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использоватъ</w:t>
      </w:r>
      <w:proofErr w:type="spellEnd"/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увеличе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двигательной активности и развитие физических качеств обучающихся, внедрение современных систем физического воспитания». </w:t>
      </w:r>
    </w:p>
    <w:p w:rsidR="00E46245" w:rsidRPr="0038378C" w:rsidRDefault="00E46245" w:rsidP="00E46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рассчитана на 210 ч на два года обу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чения (по 3 ч в неделю). </w:t>
      </w:r>
    </w:p>
    <w:p w:rsidR="00E46245" w:rsidRPr="0038378C" w:rsidRDefault="00E46245" w:rsidP="00E462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378C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 «Физическая культура» в школе</w:t>
      </w:r>
    </w:p>
    <w:p w:rsidR="00E46245" w:rsidRPr="0038378C" w:rsidRDefault="00E46245" w:rsidP="00E46245">
      <w:pPr>
        <w:pStyle w:val="a4"/>
      </w:pPr>
      <w:r w:rsidRPr="0038378C">
        <w:t>Выпускник научится: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:rsidR="00E46245" w:rsidRPr="0038378C" w:rsidRDefault="00E46245" w:rsidP="00E46245">
      <w:pPr>
        <w:pStyle w:val="a4"/>
      </w:pPr>
      <w:r w:rsidRPr="0038378C">
        <w:rPr>
          <w:i/>
        </w:rPr>
        <w:t xml:space="preserve">    Выпускник получит возможность научиться</w:t>
      </w:r>
      <w:r w:rsidRPr="0038378C">
        <w:t>: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674178" w:rsidRDefault="00674178" w:rsidP="0059482D">
      <w:pPr>
        <w:autoSpaceDE w:val="0"/>
        <w:spacing w:after="120" w:line="252" w:lineRule="auto"/>
        <w:rPr>
          <w:b/>
          <w:bCs/>
        </w:rPr>
      </w:pPr>
    </w:p>
    <w:sectPr w:rsidR="00674178" w:rsidSect="00333C7C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369E02E3"/>
    <w:multiLevelType w:val="hybridMultilevel"/>
    <w:tmpl w:val="E89C24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245"/>
    <w:rsid w:val="000A3E9E"/>
    <w:rsid w:val="000B3B22"/>
    <w:rsid w:val="000B758E"/>
    <w:rsid w:val="000E46CC"/>
    <w:rsid w:val="000E5E7A"/>
    <w:rsid w:val="00111F35"/>
    <w:rsid w:val="00182A85"/>
    <w:rsid w:val="00251BF3"/>
    <w:rsid w:val="0026369E"/>
    <w:rsid w:val="003140B2"/>
    <w:rsid w:val="00326032"/>
    <w:rsid w:val="00333C7C"/>
    <w:rsid w:val="003505C5"/>
    <w:rsid w:val="00381A01"/>
    <w:rsid w:val="0038378C"/>
    <w:rsid w:val="003B03FE"/>
    <w:rsid w:val="003C6767"/>
    <w:rsid w:val="00500655"/>
    <w:rsid w:val="0059482D"/>
    <w:rsid w:val="005A4914"/>
    <w:rsid w:val="005B3D03"/>
    <w:rsid w:val="005C01CA"/>
    <w:rsid w:val="006441BE"/>
    <w:rsid w:val="00662AEA"/>
    <w:rsid w:val="006654AD"/>
    <w:rsid w:val="00671B5C"/>
    <w:rsid w:val="00674178"/>
    <w:rsid w:val="006B09F5"/>
    <w:rsid w:val="00756572"/>
    <w:rsid w:val="00791019"/>
    <w:rsid w:val="00824EC0"/>
    <w:rsid w:val="00842213"/>
    <w:rsid w:val="008A7E48"/>
    <w:rsid w:val="00921B8F"/>
    <w:rsid w:val="00947D6C"/>
    <w:rsid w:val="009D77B6"/>
    <w:rsid w:val="00A44F25"/>
    <w:rsid w:val="00A46512"/>
    <w:rsid w:val="00AB42F4"/>
    <w:rsid w:val="00AC7C96"/>
    <w:rsid w:val="00B23F77"/>
    <w:rsid w:val="00B345DE"/>
    <w:rsid w:val="00B5376B"/>
    <w:rsid w:val="00B549FD"/>
    <w:rsid w:val="00BA3DDB"/>
    <w:rsid w:val="00C02C79"/>
    <w:rsid w:val="00C36AFD"/>
    <w:rsid w:val="00C95098"/>
    <w:rsid w:val="00D1261B"/>
    <w:rsid w:val="00D44B5B"/>
    <w:rsid w:val="00DA3D12"/>
    <w:rsid w:val="00DF367C"/>
    <w:rsid w:val="00DF6619"/>
    <w:rsid w:val="00E46245"/>
    <w:rsid w:val="00E61B49"/>
    <w:rsid w:val="00FA6977"/>
    <w:rsid w:val="00FF6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624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46245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E46245"/>
  </w:style>
  <w:style w:type="paragraph" w:customStyle="1" w:styleId="Standard">
    <w:name w:val="Standard"/>
    <w:rsid w:val="00E46245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table" w:styleId="a5">
    <w:name w:val="Table Grid"/>
    <w:basedOn w:val="a1"/>
    <w:uiPriority w:val="59"/>
    <w:rsid w:val="00E462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тиль"/>
    <w:rsid w:val="00E462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46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46245"/>
  </w:style>
  <w:style w:type="paragraph" w:styleId="a9">
    <w:name w:val="footer"/>
    <w:basedOn w:val="a"/>
    <w:link w:val="aa"/>
    <w:uiPriority w:val="99"/>
    <w:unhideWhenUsed/>
    <w:rsid w:val="00E46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46245"/>
  </w:style>
  <w:style w:type="character" w:customStyle="1" w:styleId="3">
    <w:name w:val="Основной шрифт абзаца3"/>
    <w:rsid w:val="00333C7C"/>
  </w:style>
  <w:style w:type="character" w:customStyle="1" w:styleId="2">
    <w:name w:val="Основной шрифт абзаца2"/>
    <w:rsid w:val="00333C7C"/>
  </w:style>
  <w:style w:type="character" w:customStyle="1" w:styleId="10">
    <w:name w:val="Основной шрифт абзаца1"/>
    <w:rsid w:val="00333C7C"/>
  </w:style>
  <w:style w:type="paragraph" w:customStyle="1" w:styleId="ab">
    <w:name w:val="Заголовок"/>
    <w:basedOn w:val="a"/>
    <w:next w:val="ac"/>
    <w:rsid w:val="00333C7C"/>
    <w:pPr>
      <w:keepNext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c">
    <w:name w:val="Body Text"/>
    <w:basedOn w:val="a"/>
    <w:link w:val="ad"/>
    <w:rsid w:val="00333C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333C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"/>
    <w:basedOn w:val="ac"/>
    <w:rsid w:val="00333C7C"/>
    <w:rPr>
      <w:rFonts w:cs="Mangal"/>
    </w:rPr>
  </w:style>
  <w:style w:type="paragraph" w:customStyle="1" w:styleId="30">
    <w:name w:val="Название3"/>
    <w:basedOn w:val="a"/>
    <w:rsid w:val="00333C7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1">
    <w:name w:val="Указатель3"/>
    <w:basedOn w:val="a"/>
    <w:rsid w:val="00333C7C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0">
    <w:name w:val="Название2"/>
    <w:basedOn w:val="a"/>
    <w:rsid w:val="00333C7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1">
    <w:name w:val="Указатель2"/>
    <w:basedOn w:val="a"/>
    <w:rsid w:val="00333C7C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333C7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333C7C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">
    <w:name w:val="Содержимое таблицы"/>
    <w:basedOn w:val="a"/>
    <w:rsid w:val="00333C7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rsid w:val="00333C7C"/>
    <w:pPr>
      <w:jc w:val="center"/>
    </w:pPr>
    <w:rPr>
      <w:b/>
      <w:bCs/>
    </w:rPr>
  </w:style>
  <w:style w:type="paragraph" w:styleId="af1">
    <w:name w:val="Normal (Web)"/>
    <w:aliases w:val="Обычный (Web),Обычный (веб)1,Обычный (веб)2,Обычный (веб)3"/>
    <w:basedOn w:val="a"/>
    <w:uiPriority w:val="99"/>
    <w:unhideWhenUsed/>
    <w:qFormat/>
    <w:rsid w:val="00182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91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910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624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46245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E46245"/>
  </w:style>
  <w:style w:type="paragraph" w:customStyle="1" w:styleId="Standard">
    <w:name w:val="Standard"/>
    <w:rsid w:val="00E46245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table" w:styleId="a5">
    <w:name w:val="Table Grid"/>
    <w:basedOn w:val="a1"/>
    <w:uiPriority w:val="59"/>
    <w:rsid w:val="00E462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тиль"/>
    <w:rsid w:val="00E462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46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46245"/>
  </w:style>
  <w:style w:type="paragraph" w:styleId="a9">
    <w:name w:val="footer"/>
    <w:basedOn w:val="a"/>
    <w:link w:val="aa"/>
    <w:uiPriority w:val="99"/>
    <w:unhideWhenUsed/>
    <w:rsid w:val="00E46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46245"/>
  </w:style>
  <w:style w:type="character" w:customStyle="1" w:styleId="3">
    <w:name w:val="Основной шрифт абзаца3"/>
    <w:rsid w:val="00333C7C"/>
  </w:style>
  <w:style w:type="character" w:customStyle="1" w:styleId="2">
    <w:name w:val="Основной шрифт абзаца2"/>
    <w:rsid w:val="00333C7C"/>
  </w:style>
  <w:style w:type="character" w:customStyle="1" w:styleId="10">
    <w:name w:val="Основной шрифт абзаца1"/>
    <w:rsid w:val="00333C7C"/>
  </w:style>
  <w:style w:type="paragraph" w:customStyle="1" w:styleId="ab">
    <w:name w:val="Заголовок"/>
    <w:basedOn w:val="a"/>
    <w:next w:val="ac"/>
    <w:rsid w:val="00333C7C"/>
    <w:pPr>
      <w:keepNext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c">
    <w:name w:val="Body Text"/>
    <w:basedOn w:val="a"/>
    <w:link w:val="ad"/>
    <w:rsid w:val="00333C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333C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"/>
    <w:basedOn w:val="ac"/>
    <w:rsid w:val="00333C7C"/>
    <w:rPr>
      <w:rFonts w:cs="Mangal"/>
    </w:rPr>
  </w:style>
  <w:style w:type="paragraph" w:customStyle="1" w:styleId="30">
    <w:name w:val="Название3"/>
    <w:basedOn w:val="a"/>
    <w:rsid w:val="00333C7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1">
    <w:name w:val="Указатель3"/>
    <w:basedOn w:val="a"/>
    <w:rsid w:val="00333C7C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0">
    <w:name w:val="Название2"/>
    <w:basedOn w:val="a"/>
    <w:rsid w:val="00333C7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1">
    <w:name w:val="Указатель2"/>
    <w:basedOn w:val="a"/>
    <w:rsid w:val="00333C7C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333C7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333C7C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">
    <w:name w:val="Содержимое таблицы"/>
    <w:basedOn w:val="a"/>
    <w:rsid w:val="00333C7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rsid w:val="00333C7C"/>
    <w:pPr>
      <w:jc w:val="center"/>
    </w:pPr>
    <w:rPr>
      <w:b/>
      <w:bCs/>
    </w:rPr>
  </w:style>
  <w:style w:type="paragraph" w:styleId="af1">
    <w:name w:val="Normal (Web)"/>
    <w:aliases w:val="Обычный (Web),Обычный (веб)1,Обычный (веб)2,Обычный (веб)3"/>
    <w:basedOn w:val="a"/>
    <w:uiPriority w:val="99"/>
    <w:unhideWhenUsed/>
    <w:qFormat/>
    <w:rsid w:val="00182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91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910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EEC798-FE03-49BB-AA17-0CC2B60A1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сабитова</dc:creator>
  <cp:lastModifiedBy>Пользователь</cp:lastModifiedBy>
  <cp:revision>16</cp:revision>
  <cp:lastPrinted>2014-09-17T16:12:00Z</cp:lastPrinted>
  <dcterms:created xsi:type="dcterms:W3CDTF">2013-09-20T15:56:00Z</dcterms:created>
  <dcterms:modified xsi:type="dcterms:W3CDTF">2020-04-22T05:28:00Z</dcterms:modified>
</cp:coreProperties>
</file>